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40F8E8F1"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80D447D"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0092835"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1A5846F5"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47A6E657"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0726CDE7" w:rsidR="00AD4DE0" w:rsidRDefault="005162D2">
            <w:r>
              <w:t>Avropsskjema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8DF806E"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6698B110" w:rsidR="00D1227E" w:rsidRPr="00401295" w:rsidRDefault="005C2B63"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2C4177AB">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89563537">
    <w:abstractNumId w:val="1"/>
  </w:num>
  <w:num w:numId="2" w16cid:durableId="1282105863">
    <w:abstractNumId w:val="2"/>
  </w:num>
  <w:num w:numId="3" w16cid:durableId="35128309">
    <w:abstractNumId w:val="3"/>
  </w:num>
  <w:num w:numId="4" w16cid:durableId="1872065214">
    <w:abstractNumId w:val="4"/>
  </w:num>
  <w:num w:numId="5" w16cid:durableId="1113404071">
    <w:abstractNumId w:val="5"/>
  </w:num>
  <w:num w:numId="6" w16cid:durableId="300309649">
    <w:abstractNumId w:val="6"/>
  </w:num>
  <w:num w:numId="7" w16cid:durableId="1935475107">
    <w:abstractNumId w:val="7"/>
  </w:num>
  <w:num w:numId="8" w16cid:durableId="1936551466">
    <w:abstractNumId w:val="8"/>
  </w:num>
  <w:num w:numId="9" w16cid:durableId="2017489724">
    <w:abstractNumId w:val="9"/>
  </w:num>
  <w:num w:numId="10" w16cid:durableId="1266570037">
    <w:abstractNumId w:val="10"/>
  </w:num>
  <w:num w:numId="11" w16cid:durableId="1953973463">
    <w:abstractNumId w:val="11"/>
  </w:num>
  <w:num w:numId="12" w16cid:durableId="395396876">
    <w:abstractNumId w:val="12"/>
  </w:num>
  <w:num w:numId="13" w16cid:durableId="2083487147">
    <w:abstractNumId w:val="13"/>
  </w:num>
  <w:num w:numId="14" w16cid:durableId="1415518202">
    <w:abstractNumId w:val="14"/>
  </w:num>
  <w:num w:numId="15" w16cid:durableId="52898849">
    <w:abstractNumId w:val="15"/>
  </w:num>
  <w:num w:numId="16" w16cid:durableId="1853688300">
    <w:abstractNumId w:val="16"/>
  </w:num>
  <w:num w:numId="17" w16cid:durableId="1667586612">
    <w:abstractNumId w:val="29"/>
  </w:num>
  <w:num w:numId="18" w16cid:durableId="1034502753">
    <w:abstractNumId w:val="18"/>
  </w:num>
  <w:num w:numId="19" w16cid:durableId="1806461908">
    <w:abstractNumId w:val="37"/>
  </w:num>
  <w:num w:numId="20" w16cid:durableId="1766611020">
    <w:abstractNumId w:val="28"/>
  </w:num>
  <w:num w:numId="21" w16cid:durableId="125122918">
    <w:abstractNumId w:val="17"/>
  </w:num>
  <w:num w:numId="22" w16cid:durableId="931354038">
    <w:abstractNumId w:val="25"/>
  </w:num>
  <w:num w:numId="23" w16cid:durableId="2093818191">
    <w:abstractNumId w:val="36"/>
  </w:num>
  <w:num w:numId="24" w16cid:durableId="1025594371">
    <w:abstractNumId w:val="24"/>
  </w:num>
  <w:num w:numId="25" w16cid:durableId="746534655">
    <w:abstractNumId w:val="34"/>
  </w:num>
  <w:num w:numId="26" w16cid:durableId="1409771365">
    <w:abstractNumId w:val="23"/>
  </w:num>
  <w:num w:numId="27" w16cid:durableId="728193748">
    <w:abstractNumId w:val="35"/>
  </w:num>
  <w:num w:numId="28" w16cid:durableId="887372476">
    <w:abstractNumId w:val="30"/>
  </w:num>
  <w:num w:numId="29" w16cid:durableId="2101832141">
    <w:abstractNumId w:val="1"/>
  </w:num>
  <w:num w:numId="30" w16cid:durableId="1821771459">
    <w:abstractNumId w:val="33"/>
  </w:num>
  <w:num w:numId="31" w16cid:durableId="1564371117">
    <w:abstractNumId w:val="32"/>
  </w:num>
  <w:num w:numId="32" w16cid:durableId="1464495273">
    <w:abstractNumId w:val="21"/>
  </w:num>
  <w:num w:numId="33" w16cid:durableId="705133483">
    <w:abstractNumId w:val="19"/>
  </w:num>
  <w:num w:numId="34" w16cid:durableId="1751002388">
    <w:abstractNumId w:val="31"/>
  </w:num>
  <w:num w:numId="35" w16cid:durableId="1396585866">
    <w:abstractNumId w:val="22"/>
  </w:num>
  <w:num w:numId="36" w16cid:durableId="1930388131">
    <w:abstractNumId w:val="26"/>
  </w:num>
  <w:num w:numId="37" w16cid:durableId="84692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24163">
    <w:abstractNumId w:val="1"/>
  </w:num>
  <w:num w:numId="39" w16cid:durableId="1290429157">
    <w:abstractNumId w:val="27"/>
  </w:num>
  <w:num w:numId="40" w16cid:durableId="1993679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162D2"/>
    <w:rsid w:val="00532755"/>
    <w:rsid w:val="00544227"/>
    <w:rsid w:val="00545337"/>
    <w:rsid w:val="00551298"/>
    <w:rsid w:val="00555F18"/>
    <w:rsid w:val="005571DB"/>
    <w:rsid w:val="005745A4"/>
    <w:rsid w:val="0057735B"/>
    <w:rsid w:val="00592C13"/>
    <w:rsid w:val="005B4700"/>
    <w:rsid w:val="005C2B63"/>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36A81"/>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58EEF-727C-4BE6-9005-CA991B9411F1}">
  <ds:schemaRefs>
    <ds:schemaRef ds:uri="http://schemas.microsoft.com/sharepoint/v3/contenttype/forms"/>
  </ds:schemaRefs>
</ds:datastoreItem>
</file>

<file path=customXml/itemProps2.xml><?xml version="1.0" encoding="utf-8"?>
<ds:datastoreItem xmlns:ds="http://schemas.openxmlformats.org/officeDocument/2006/customXml" ds:itemID="{23F059E0-8B52-4D30-B705-ECE46BDA5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E18234-E13F-4B86-835F-E58F91E611D3}">
  <ds:schemaRefs>
    <ds:schemaRef ds:uri="http://schemas.openxmlformats.org/officeDocument/2006/bibliography"/>
  </ds:schemaRefs>
</ds:datastoreItem>
</file>

<file path=customXml/itemProps4.xml><?xml version="1.0" encoding="utf-8"?>
<ds:datastoreItem xmlns:ds="http://schemas.openxmlformats.org/officeDocument/2006/customXml" ds:itemID="{FE9E29B5-8084-4ADC-BA8C-5B3FDC2AF967}"/>
</file>

<file path=docProps/app.xml><?xml version="1.0" encoding="utf-8"?>
<Properties xmlns="http://schemas.openxmlformats.org/officeDocument/2006/extended-properties" xmlns:vt="http://schemas.openxmlformats.org/officeDocument/2006/docPropsVTypes">
  <Template>Normal</Template>
  <TotalTime>0</TotalTime>
  <Pages>8</Pages>
  <Words>1500</Words>
  <Characters>7954</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2022-05-19T10:22:00Z</dcterms:created>
  <dcterms:modified xsi:type="dcterms:W3CDTF">2022-05-19T10:26:00Z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